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AAEEC" w14:textId="1D0DB7D6" w:rsidR="00DE32E0" w:rsidRPr="00DF39A1" w:rsidRDefault="00DF39A1" w:rsidP="00DF39A1">
      <w:pPr>
        <w:spacing w:before="44"/>
        <w:ind w:left="102"/>
        <w:jc w:val="center"/>
        <w:rPr>
          <w:rFonts w:asciiTheme="minorHAnsi" w:eastAsia="Gill Sans MT" w:hAnsiTheme="minorHAnsi" w:cstheme="minorHAnsi"/>
          <w:b/>
          <w:bCs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b/>
          <w:bCs/>
          <w:sz w:val="22"/>
          <w:szCs w:val="22"/>
        </w:rPr>
        <w:t>ASS</w:t>
      </w:r>
      <w:r w:rsidRPr="00DF39A1">
        <w:rPr>
          <w:rFonts w:asciiTheme="minorHAnsi" w:eastAsia="Gill Sans MT" w:hAnsiTheme="minorHAnsi" w:cstheme="minorHAnsi"/>
          <w:b/>
          <w:bCs/>
          <w:spacing w:val="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b/>
          <w:bCs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b/>
          <w:bCs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b/>
          <w:bCs/>
          <w:sz w:val="22"/>
          <w:szCs w:val="22"/>
        </w:rPr>
        <w:t>ANT</w:t>
      </w:r>
      <w:r w:rsidRPr="00DF39A1">
        <w:rPr>
          <w:rFonts w:asciiTheme="minorHAnsi" w:eastAsia="Gill Sans MT" w:hAnsiTheme="minorHAnsi" w:cstheme="minorHAnsi"/>
          <w:b/>
          <w:bCs/>
          <w:spacing w:val="-1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b/>
          <w:bCs/>
          <w:sz w:val="22"/>
          <w:szCs w:val="22"/>
        </w:rPr>
        <w:t>MAN</w:t>
      </w:r>
      <w:r w:rsidRPr="00DF39A1">
        <w:rPr>
          <w:rFonts w:asciiTheme="minorHAnsi" w:eastAsia="Gill Sans MT" w:hAnsiTheme="minorHAnsi" w:cstheme="minorHAnsi"/>
          <w:b/>
          <w:bCs/>
          <w:spacing w:val="2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b/>
          <w:bCs/>
          <w:sz w:val="22"/>
          <w:szCs w:val="22"/>
        </w:rPr>
        <w:t>GER</w:t>
      </w:r>
    </w:p>
    <w:p w14:paraId="4E72525C" w14:textId="77777777" w:rsidR="00DF39A1" w:rsidRPr="00DF39A1" w:rsidRDefault="00DF39A1" w:rsidP="00DF39A1">
      <w:pPr>
        <w:ind w:left="102"/>
        <w:rPr>
          <w:rFonts w:asciiTheme="minorHAnsi" w:hAnsiTheme="minorHAnsi" w:cstheme="minorHAnsi"/>
          <w:sz w:val="22"/>
          <w:szCs w:val="22"/>
        </w:rPr>
      </w:pPr>
      <w:r w:rsidRPr="00DF39A1">
        <w:rPr>
          <w:rFonts w:asciiTheme="minorHAnsi" w:hAnsiTheme="minorHAnsi" w:cstheme="minorHAnsi"/>
          <w:sz w:val="22"/>
          <w:szCs w:val="22"/>
        </w:rPr>
        <w:t>Kristi Summers</w:t>
      </w:r>
    </w:p>
    <w:p w14:paraId="532E7845" w14:textId="77777777" w:rsidR="00DF39A1" w:rsidRPr="00DF39A1" w:rsidRDefault="00DF39A1" w:rsidP="00DF39A1">
      <w:pPr>
        <w:ind w:left="102"/>
        <w:rPr>
          <w:rFonts w:asciiTheme="minorHAnsi" w:eastAsia="Gill Sans MT" w:hAnsiTheme="minorHAnsi" w:cstheme="minorHAnsi"/>
          <w:position w:val="1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job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12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Str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et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rmi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1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8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6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NF                      </w:t>
      </w:r>
      <w:r w:rsidRPr="00DF39A1">
        <w:rPr>
          <w:rFonts w:asciiTheme="minorHAnsi" w:eastAsia="Gill Sans MT" w:hAnsiTheme="minorHAnsi" w:cstheme="minorHAnsi"/>
          <w:spacing w:val="34"/>
          <w:sz w:val="22"/>
          <w:szCs w:val="22"/>
        </w:rPr>
        <w:t xml:space="preserve"> </w:t>
      </w:r>
    </w:p>
    <w:p w14:paraId="71F84367" w14:textId="33BC935A" w:rsidR="00DE32E0" w:rsidRPr="00DF39A1" w:rsidRDefault="00DF39A1" w:rsidP="00DF39A1">
      <w:pPr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>+</w:t>
      </w:r>
      <w:r w:rsidRPr="00DF39A1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4</w:t>
      </w:r>
      <w:r w:rsidRPr="00DF39A1">
        <w:rPr>
          <w:rFonts w:asciiTheme="minorHAnsi" w:eastAsia="Gill Sans MT" w:hAnsiTheme="minorHAnsi" w:cstheme="minorHAnsi"/>
          <w:position w:val="1"/>
          <w:sz w:val="22"/>
          <w:szCs w:val="22"/>
        </w:rPr>
        <w:t>4</w:t>
      </w:r>
      <w:r w:rsidRPr="00DF39A1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12</w:t>
      </w:r>
      <w:r w:rsidRPr="00DF39A1">
        <w:rPr>
          <w:rFonts w:asciiTheme="minorHAnsi" w:eastAsia="Gill Sans MT" w:hAnsiTheme="minorHAnsi" w:cstheme="minorHAnsi"/>
          <w:position w:val="1"/>
          <w:sz w:val="22"/>
          <w:szCs w:val="22"/>
        </w:rPr>
        <w:t>1</w:t>
      </w:r>
      <w:r w:rsidRPr="00DF39A1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63</w:t>
      </w:r>
      <w:r w:rsidRPr="00DF39A1">
        <w:rPr>
          <w:rFonts w:asciiTheme="minorHAnsi" w:eastAsia="Gill Sans MT" w:hAnsiTheme="minorHAnsi" w:cstheme="minorHAnsi"/>
          <w:position w:val="1"/>
          <w:sz w:val="22"/>
          <w:szCs w:val="22"/>
        </w:rPr>
        <w:t>8</w:t>
      </w:r>
      <w:r w:rsidRPr="00DF39A1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2</w:t>
      </w:r>
      <w:r w:rsidRPr="00DF39A1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6 </w:t>
      </w:r>
      <w:r w:rsidRPr="00DF39A1">
        <w:rPr>
          <w:rFonts w:asciiTheme="minorHAnsi" w:eastAsia="Gill Sans MT" w:hAnsiTheme="minorHAnsi" w:cstheme="minorHAnsi"/>
          <w:spacing w:val="52"/>
          <w:position w:val="1"/>
          <w:sz w:val="22"/>
          <w:szCs w:val="22"/>
        </w:rPr>
        <w:t xml:space="preserve"> kristi@gmail.com</w:t>
      </w:r>
    </w:p>
    <w:p w14:paraId="5B638350" w14:textId="77777777" w:rsidR="00DE32E0" w:rsidRPr="00DF39A1" w:rsidRDefault="00DE32E0" w:rsidP="00DF39A1">
      <w:pPr>
        <w:spacing w:before="2"/>
        <w:rPr>
          <w:rFonts w:asciiTheme="minorHAnsi" w:eastAsia="Calibri" w:hAnsiTheme="minorHAnsi" w:cstheme="minorHAnsi"/>
          <w:b/>
          <w:sz w:val="22"/>
          <w:szCs w:val="22"/>
        </w:rPr>
      </w:pPr>
    </w:p>
    <w:p w14:paraId="487B0D22" w14:textId="53360B7C" w:rsidR="00DF39A1" w:rsidRPr="00DF39A1" w:rsidRDefault="00DF39A1" w:rsidP="00DF39A1">
      <w:pPr>
        <w:spacing w:before="2"/>
        <w:rPr>
          <w:rFonts w:asciiTheme="minorHAnsi" w:hAnsiTheme="minorHAnsi" w:cstheme="minorHAnsi"/>
          <w:sz w:val="22"/>
          <w:szCs w:val="22"/>
        </w:rPr>
        <w:sectPr w:rsidR="00DF39A1" w:rsidRPr="00DF39A1" w:rsidSect="00DF39A1">
          <w:pgSz w:w="12240" w:h="15840"/>
          <w:pgMar w:top="680" w:right="940" w:bottom="280" w:left="760" w:header="720" w:footer="720" w:gutter="0"/>
          <w:cols w:space="720"/>
        </w:sectPr>
      </w:pPr>
    </w:p>
    <w:p w14:paraId="11A6A6DA" w14:textId="3203B4A6" w:rsidR="00DE32E0" w:rsidRPr="00DF39A1" w:rsidRDefault="00DF39A1" w:rsidP="00DF39A1">
      <w:pPr>
        <w:spacing w:before="33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Car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b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su</w:t>
      </w:r>
      <w:r w:rsidRPr="00DF39A1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ary</w:t>
      </w:r>
    </w:p>
    <w:p w14:paraId="415BAEEB" w14:textId="77777777" w:rsidR="00DE32E0" w:rsidRPr="00DF39A1" w:rsidRDefault="00DF39A1" w:rsidP="00DF39A1">
      <w:pPr>
        <w:ind w:left="102" w:right="-35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ed,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ssis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er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esses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q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ired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,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,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 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sm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for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fu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il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ly 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siste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qu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y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lex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rio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to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ess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over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rs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,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il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d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rv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exp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ip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rol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75525046" w14:textId="77777777" w:rsidR="00DE32E0" w:rsidRPr="00DF39A1" w:rsidRDefault="00DE32E0" w:rsidP="00DF39A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093611F" w14:textId="13B18A27" w:rsidR="00DE32E0" w:rsidRPr="00DF39A1" w:rsidRDefault="00DF39A1" w:rsidP="00DF39A1">
      <w:pPr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ill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s</w:t>
      </w:r>
    </w:p>
    <w:p w14:paraId="31019823" w14:textId="77777777" w:rsidR="00DE32E0" w:rsidRPr="00DF39A1" w:rsidRDefault="00DF39A1" w:rsidP="00DF39A1">
      <w:pPr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SSIO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  <w:u w:color="000000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L</w:t>
      </w:r>
      <w:r w:rsidRPr="00DF39A1">
        <w:rPr>
          <w:rFonts w:asciiTheme="minorHAnsi" w:eastAsia="Gill Sans MT" w:hAnsiTheme="minorHAnsi" w:cstheme="minorHAnsi"/>
          <w:spacing w:val="-13"/>
          <w:sz w:val="22"/>
          <w:szCs w:val="22"/>
          <w:u w:color="000000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XP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N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  <w:u w:color="000000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  <w:u w:color="000000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ND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  <w:u w:color="000000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BI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ITI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S</w:t>
      </w:r>
    </w:p>
    <w:p w14:paraId="25364132" w14:textId="77777777" w:rsidR="00DE32E0" w:rsidRPr="00DF39A1" w:rsidRDefault="00DF39A1" w:rsidP="00DF39A1">
      <w:pPr>
        <w:tabs>
          <w:tab w:val="left" w:pos="460"/>
        </w:tabs>
        <w:spacing w:before="13"/>
        <w:ind w:left="462" w:right="-20" w:hanging="360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F39A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F39A1">
        <w:rPr>
          <w:rFonts w:asciiTheme="minorHAnsi" w:eastAsia="Gill Sans MT" w:hAnsiTheme="minorHAnsi" w:cstheme="minorHAnsi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oll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on</w:t>
      </w:r>
      <w:r w:rsidRPr="00DF39A1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ess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e,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ew 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es.</w:t>
      </w:r>
    </w:p>
    <w:p w14:paraId="2D6FEF46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ir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ion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3A3B12EE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ec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ion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ki</w:t>
      </w:r>
      <w:r w:rsidRPr="00DF39A1">
        <w:rPr>
          <w:rFonts w:asciiTheme="minorHAnsi" w:eastAsia="Gill Sans MT" w:hAnsiTheme="minorHAnsi" w:cstheme="minorHAnsi"/>
          <w:spacing w:val="4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lem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sol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07520307" w14:textId="77777777" w:rsidR="00DE32E0" w:rsidRPr="00DF39A1" w:rsidRDefault="00DF39A1" w:rsidP="00DF39A1">
      <w:pPr>
        <w:tabs>
          <w:tab w:val="left" w:pos="460"/>
        </w:tabs>
        <w:spacing w:before="1"/>
        <w:ind w:left="462" w:right="104" w:hanging="360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F39A1">
        <w:rPr>
          <w:rFonts w:asciiTheme="minorHAnsi" w:eastAsia="Segoe MDL2 Assets" w:hAnsiTheme="minorHAnsi" w:cstheme="minorHAnsi"/>
          <w:sz w:val="22"/>
          <w:szCs w:val="22"/>
        </w:rPr>
        <w:tab/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ee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ism.</w:t>
      </w:r>
    </w:p>
    <w:p w14:paraId="704AD525" w14:textId="77777777" w:rsidR="00DE32E0" w:rsidRPr="00DF39A1" w:rsidRDefault="00DF39A1" w:rsidP="00DF39A1">
      <w:pPr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01DFCFBA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st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l,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et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0230B99D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o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224D6181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ion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0DA25573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ity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rt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m.</w:t>
      </w:r>
    </w:p>
    <w:p w14:paraId="27B4C278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les,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merch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5C953714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ffecti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4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s.</w:t>
      </w:r>
    </w:p>
    <w:p w14:paraId="636EF106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els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32216F90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oral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ion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ski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ls.</w:t>
      </w:r>
    </w:p>
    <w:p w14:paraId="47C1AEDE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Fle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x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le,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eas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6C5E6665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Ext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commerc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ess.</w:t>
      </w:r>
    </w:p>
    <w:p w14:paraId="7C8B122B" w14:textId="7777777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ip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skil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394F4A73" w14:textId="32525307" w:rsidR="00DE32E0" w:rsidRPr="00DF39A1" w:rsidRDefault="00DF39A1" w:rsidP="00DF39A1">
      <w:pPr>
        <w:spacing w:before="1"/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F39A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,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ion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sis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sk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s.</w:t>
      </w:r>
    </w:p>
    <w:p w14:paraId="31E7EEC7" w14:textId="77777777" w:rsidR="00DE32E0" w:rsidRPr="00DF39A1" w:rsidRDefault="00DE32E0" w:rsidP="00DF39A1">
      <w:pPr>
        <w:rPr>
          <w:rFonts w:asciiTheme="minorHAnsi" w:hAnsiTheme="minorHAnsi" w:cstheme="minorHAnsi"/>
          <w:sz w:val="22"/>
          <w:szCs w:val="22"/>
        </w:rPr>
      </w:pPr>
    </w:p>
    <w:p w14:paraId="4732CED5" w14:textId="1B47F58F" w:rsidR="00DE32E0" w:rsidRPr="00DF39A1" w:rsidRDefault="00DF39A1" w:rsidP="00DF39A1">
      <w:pPr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Car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b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y</w:t>
      </w:r>
    </w:p>
    <w:p w14:paraId="033589C4" w14:textId="77777777" w:rsidR="00DE32E0" w:rsidRPr="00DF39A1" w:rsidRDefault="00DF39A1" w:rsidP="00DF39A1">
      <w:pPr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SSIS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  <w:u w:color="000000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NT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  <w:u w:color="000000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  <w:u w:color="000000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  <w:u w:color="000000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R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– 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ion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il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Sto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</w:p>
    <w:p w14:paraId="37F2C326" w14:textId="77777777" w:rsidR="00DE32E0" w:rsidRPr="00DF39A1" w:rsidRDefault="00DF39A1" w:rsidP="00DF39A1">
      <w:pPr>
        <w:ind w:left="10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J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1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77356351" w14:textId="77777777" w:rsidR="00DE32E0" w:rsidRPr="00DF39A1" w:rsidRDefault="00DF39A1" w:rsidP="00DF39A1">
      <w:pPr>
        <w:spacing w:before="1"/>
        <w:ind w:left="102" w:right="57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Res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sks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el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n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’s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smoo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unn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g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ion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 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 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upp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er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 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x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l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lex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ac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ities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sks.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 im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,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isks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qu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s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lso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with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t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ecti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ess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ob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ems.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eati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 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iro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or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izi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 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eas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ll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s.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lso 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dw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lty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rs.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iro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re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ith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s.</w:t>
      </w:r>
    </w:p>
    <w:p w14:paraId="56301B74" w14:textId="77777777" w:rsidR="00DE32E0" w:rsidRPr="00DF39A1" w:rsidRDefault="00DF39A1" w:rsidP="00DF39A1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DF39A1">
        <w:rPr>
          <w:rFonts w:asciiTheme="minorHAnsi" w:hAnsiTheme="minorHAnsi" w:cstheme="minorHAnsi"/>
          <w:sz w:val="22"/>
          <w:szCs w:val="22"/>
        </w:rPr>
        <w:br w:type="column"/>
      </w:r>
    </w:p>
    <w:p w14:paraId="0E9A02E4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SSIS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  <w:u w:color="000000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NT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  <w:u w:color="000000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  <w:u w:color="000000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  <w:u w:color="000000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R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–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Sto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</w:p>
    <w:p w14:paraId="456D9ED3" w14:textId="77777777" w:rsidR="00DE32E0" w:rsidRPr="00DF39A1" w:rsidRDefault="00DF39A1" w:rsidP="00DF39A1">
      <w:pPr>
        <w:spacing w:before="1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200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9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ec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2010</w:t>
      </w:r>
    </w:p>
    <w:p w14:paraId="1972CEC2" w14:textId="77777777" w:rsidR="00DE32E0" w:rsidRPr="00DF39A1" w:rsidRDefault="00DF39A1" w:rsidP="00DF39A1">
      <w:pPr>
        <w:spacing w:before="1"/>
        <w:ind w:right="8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ex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n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er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 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unn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ll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s.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unt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 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les,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est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il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s.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lso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rior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ies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d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ec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sks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 imme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it.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ki</w:t>
      </w:r>
      <w:r w:rsidRPr="00DF39A1">
        <w:rPr>
          <w:rFonts w:asciiTheme="minorHAnsi" w:eastAsia="Gill Sans MT" w:hAnsiTheme="minorHAnsi" w:cstheme="minorHAnsi"/>
          <w:spacing w:val="4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4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ll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er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ly</w:t>
      </w:r>
    </w:p>
    <w:p w14:paraId="6472B49A" w14:textId="77777777" w:rsidR="00DE32E0" w:rsidRPr="00DF39A1" w:rsidRDefault="00DF39A1" w:rsidP="00DF39A1">
      <w:pPr>
        <w:spacing w:before="1"/>
        <w:ind w:right="132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s.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ff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ot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ed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 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sks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to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7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 a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iro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t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ey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will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ot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ed.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je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for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ess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eg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 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4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er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ssi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ies 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so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rces,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le.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equ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ired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d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lso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s.</w:t>
      </w:r>
    </w:p>
    <w:p w14:paraId="1F8766C4" w14:textId="77777777" w:rsidR="00DE32E0" w:rsidRPr="00DF39A1" w:rsidRDefault="00DE32E0" w:rsidP="00DF39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87E397B" w14:textId="77777777" w:rsidR="00DE32E0" w:rsidRPr="00DF39A1" w:rsidRDefault="00DF39A1" w:rsidP="00DF39A1">
      <w:pPr>
        <w:ind w:left="14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M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  <w:u w:color="000000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LE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AD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R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App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er</w:t>
      </w:r>
    </w:p>
    <w:p w14:paraId="0D6FFA14" w14:textId="77777777" w:rsidR="00DE32E0" w:rsidRPr="00DF39A1" w:rsidRDefault="00DF39A1" w:rsidP="00DF39A1">
      <w:pPr>
        <w:ind w:left="14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Ju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200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7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J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20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09</w:t>
      </w:r>
    </w:p>
    <w:p w14:paraId="1BD9954E" w14:textId="77777777" w:rsidR="00DE32E0" w:rsidRPr="00DF39A1" w:rsidRDefault="00DF39A1" w:rsidP="00DF39A1">
      <w:pPr>
        <w:spacing w:before="1"/>
        <w:ind w:left="14" w:right="143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Bei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eg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er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ess,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res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 for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mises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 for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 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 mo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lo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In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ll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lo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ly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ey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re 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sol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lso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 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rs, 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iti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ff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eir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d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evelo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ound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s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st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ftw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re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ion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tec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olo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 fo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rw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rd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,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4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eati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 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x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iro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 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elo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eam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er 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riority.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 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x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le.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xt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d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s,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serv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ise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ki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rd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re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o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rs</w:t>
      </w:r>
      <w:r w:rsidRPr="00DF39A1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siste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ly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 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fecti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4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me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pp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ou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</w:p>
    <w:p w14:paraId="0541821E" w14:textId="77777777" w:rsidR="00DE32E0" w:rsidRPr="00DF39A1" w:rsidRDefault="00DF39A1" w:rsidP="00DF39A1">
      <w:pPr>
        <w:ind w:left="14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e.</w:t>
      </w:r>
    </w:p>
    <w:p w14:paraId="3D2975E4" w14:textId="77777777" w:rsidR="00DE32E0" w:rsidRPr="00DF39A1" w:rsidRDefault="00DE32E0" w:rsidP="00DF39A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9C801F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ducat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on</w:t>
      </w:r>
    </w:p>
    <w:p w14:paraId="60EC0C5D" w14:textId="77777777" w:rsidR="00DE32E0" w:rsidRPr="00DF39A1" w:rsidRDefault="00DE32E0" w:rsidP="00DF39A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AA3233A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O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N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  <w:u w:color="000000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U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IV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RSI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  <w:u w:color="000000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   </w:t>
      </w:r>
      <w:r w:rsidRPr="00DF39A1">
        <w:rPr>
          <w:rFonts w:asciiTheme="minorHAnsi" w:eastAsia="Gill Sans MT" w:hAnsiTheme="minorHAnsi" w:cstheme="minorHAnsi"/>
          <w:spacing w:val="4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200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4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-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7</w:t>
      </w:r>
    </w:p>
    <w:p w14:paraId="3F8B40F0" w14:textId="77777777" w:rsidR="00DE32E0" w:rsidRPr="00DF39A1" w:rsidRDefault="00DF39A1" w:rsidP="00DF39A1">
      <w:pPr>
        <w:spacing w:before="1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ess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eme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BA (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s)</w:t>
      </w:r>
    </w:p>
    <w:p w14:paraId="5C46FAFF" w14:textId="77777777" w:rsidR="00DE32E0" w:rsidRPr="00DF39A1" w:rsidRDefault="00DE32E0" w:rsidP="00DF39A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A17F13D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COL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  <w:u w:color="000000"/>
        </w:rPr>
        <w:t>LE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   </w:t>
      </w:r>
      <w:r w:rsidRPr="00DF39A1">
        <w:rPr>
          <w:rFonts w:asciiTheme="minorHAnsi" w:eastAsia="Gill Sans MT" w:hAnsiTheme="minorHAnsi" w:cstheme="minorHAnsi"/>
          <w:spacing w:val="4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ry    </w:t>
      </w:r>
      <w:r w:rsidRPr="00DF39A1">
        <w:rPr>
          <w:rFonts w:asciiTheme="minorHAnsi" w:eastAsia="Gill Sans MT" w:hAnsiTheme="minorHAnsi" w:cstheme="minorHAnsi"/>
          <w:spacing w:val="4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2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-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20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4</w:t>
      </w:r>
    </w:p>
    <w:p w14:paraId="738E7A83" w14:textId="77777777" w:rsidR="00DE32E0" w:rsidRPr="00DF39A1" w:rsidRDefault="00DF39A1" w:rsidP="00DF39A1">
      <w:pPr>
        <w:spacing w:before="1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Levels;</w:t>
      </w:r>
      <w:r w:rsidRPr="00DF39A1">
        <w:rPr>
          <w:rFonts w:asciiTheme="minorHAnsi" w:eastAsia="Gill Sans MT" w:hAnsiTheme="minorHAnsi" w:cstheme="minorHAnsi"/>
          <w:spacing w:val="5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sh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(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)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Ph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(D)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(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)</w:t>
      </w:r>
    </w:p>
    <w:p w14:paraId="3BFEED20" w14:textId="77777777" w:rsidR="00DE32E0" w:rsidRPr="00DF39A1" w:rsidRDefault="00DE32E0" w:rsidP="00DF39A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DDBB014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SC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  <w:u w:color="000000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  <w:u w:color="000000"/>
        </w:rPr>
        <w:t>OO</w:t>
      </w:r>
      <w:r w:rsidRPr="00DF39A1">
        <w:rPr>
          <w:rFonts w:asciiTheme="minorHAnsi" w:eastAsia="Gill Sans MT" w:hAnsiTheme="minorHAnsi" w:cstheme="minorHAnsi"/>
          <w:sz w:val="22"/>
          <w:szCs w:val="22"/>
          <w:u w:color="000000"/>
        </w:rPr>
        <w:t>L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   </w:t>
      </w:r>
      <w:r w:rsidRPr="00DF39A1">
        <w:rPr>
          <w:rFonts w:asciiTheme="minorHAnsi" w:eastAsia="Gill Sans MT" w:hAnsiTheme="minorHAnsi" w:cstheme="minorHAnsi"/>
          <w:spacing w:val="4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 xml:space="preserve">ry    </w:t>
      </w:r>
      <w:r w:rsidRPr="00DF39A1">
        <w:rPr>
          <w:rFonts w:asciiTheme="minorHAnsi" w:eastAsia="Gill Sans MT" w:hAnsiTheme="minorHAnsi" w:cstheme="minorHAnsi"/>
          <w:spacing w:val="4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199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7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-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20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0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2</w:t>
      </w:r>
    </w:p>
    <w:p w14:paraId="2FFEC5BC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CS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;</w:t>
      </w:r>
      <w:r w:rsidRPr="00DF39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(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)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sh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2"/>
          <w:sz w:val="22"/>
          <w:szCs w:val="22"/>
        </w:rPr>
        <w:t>(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)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(D)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(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)</w:t>
      </w:r>
    </w:p>
    <w:p w14:paraId="5BF4884C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(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)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sh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(A)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(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)</w:t>
      </w:r>
      <w:r w:rsidRPr="00DF39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ph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(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)</w:t>
      </w:r>
    </w:p>
    <w:p w14:paraId="4F1DC4FE" w14:textId="77777777" w:rsidR="00DE32E0" w:rsidRPr="00DF39A1" w:rsidRDefault="00DE32E0" w:rsidP="00DF39A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41B2801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ere</w:t>
      </w:r>
      <w:r w:rsidRPr="00DF39A1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s</w:t>
      </w:r>
    </w:p>
    <w:p w14:paraId="60DA7F22" w14:textId="77777777" w:rsidR="00DE32E0" w:rsidRPr="00DF39A1" w:rsidRDefault="00DE32E0" w:rsidP="00DF39A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94C3436" w14:textId="77777777" w:rsidR="00DE32E0" w:rsidRPr="00DF39A1" w:rsidRDefault="00DF39A1" w:rsidP="00DF39A1">
      <w:pPr>
        <w:rPr>
          <w:rFonts w:asciiTheme="minorHAnsi" w:eastAsia="Gill Sans MT" w:hAnsiTheme="minorHAnsi" w:cstheme="minorHAnsi"/>
          <w:sz w:val="22"/>
          <w:szCs w:val="22"/>
        </w:rPr>
        <w:sectPr w:rsidR="00DE32E0" w:rsidRPr="00DF39A1" w:rsidSect="00DF39A1">
          <w:type w:val="continuous"/>
          <w:pgSz w:w="12240" w:h="15840"/>
          <w:pgMar w:top="680" w:right="940" w:bottom="280" w:left="760" w:header="720" w:footer="720" w:gutter="0"/>
          <w:cols w:space="720"/>
        </w:sectPr>
      </w:pP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on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equ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3B7BD4EF" w14:textId="77777777" w:rsidR="00DE32E0" w:rsidRPr="00DF39A1" w:rsidRDefault="00DF39A1" w:rsidP="00DF39A1">
      <w:pPr>
        <w:spacing w:before="45"/>
        <w:ind w:left="102"/>
        <w:rPr>
          <w:rFonts w:asciiTheme="minorHAnsi" w:eastAsia="Calibri" w:hAnsiTheme="minorHAnsi" w:cstheme="minorHAnsi"/>
          <w:sz w:val="22"/>
          <w:szCs w:val="22"/>
        </w:rPr>
        <w:sectPr w:rsidR="00DE32E0" w:rsidRPr="00DF39A1" w:rsidSect="00DF39A1">
          <w:type w:val="continuous"/>
          <w:pgSz w:w="12240" w:h="15840"/>
          <w:pgMar w:top="680" w:right="940" w:bottom="280" w:left="760" w:header="720" w:footer="720" w:gutter="0"/>
          <w:cols w:space="720"/>
        </w:sectPr>
      </w:pPr>
      <w:r w:rsidRPr="00DF39A1">
        <w:rPr>
          <w:rFonts w:asciiTheme="minorHAnsi" w:eastAsia="Calibri" w:hAnsiTheme="minorHAnsi" w:cstheme="minorHAnsi"/>
          <w:b/>
          <w:sz w:val="22"/>
          <w:szCs w:val="22"/>
        </w:rPr>
        <w:t>………………………………………………………</w:t>
      </w:r>
      <w:r w:rsidRPr="00DF39A1">
        <w:rPr>
          <w:rFonts w:asciiTheme="minorHAnsi" w:eastAsia="Calibri" w:hAnsiTheme="minorHAnsi" w:cstheme="minorHAnsi"/>
          <w:b/>
          <w:spacing w:val="1"/>
          <w:sz w:val="22"/>
          <w:szCs w:val="22"/>
        </w:rPr>
        <w:t>…</w:t>
      </w:r>
      <w:r w:rsidRPr="00DF39A1">
        <w:rPr>
          <w:rFonts w:asciiTheme="minorHAnsi" w:eastAsia="Calibri" w:hAnsiTheme="minorHAnsi" w:cstheme="minorHAnsi"/>
          <w:b/>
          <w:sz w:val="22"/>
          <w:szCs w:val="22"/>
        </w:rPr>
        <w:t xml:space="preserve">………    </w:t>
      </w:r>
      <w:r w:rsidRPr="00DF39A1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DF39A1">
        <w:rPr>
          <w:rFonts w:asciiTheme="minorHAnsi" w:eastAsia="Calibri" w:hAnsiTheme="minorHAnsi" w:cstheme="minorHAnsi"/>
          <w:b/>
          <w:sz w:val="22"/>
          <w:szCs w:val="22"/>
        </w:rPr>
        <w:t>…………………………………………………………………</w:t>
      </w:r>
    </w:p>
    <w:p w14:paraId="18A49C15" w14:textId="77777777" w:rsidR="00DE32E0" w:rsidRPr="00DF39A1" w:rsidRDefault="00DF39A1" w:rsidP="00DF39A1">
      <w:pPr>
        <w:spacing w:before="74"/>
        <w:ind w:left="107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hAnsiTheme="minorHAnsi" w:cstheme="minorHAnsi"/>
          <w:sz w:val="22"/>
          <w:szCs w:val="22"/>
        </w:rPr>
        <w:lastRenderedPageBreak/>
        <w:pict w14:anchorId="3609C2B6">
          <v:group id="_x0000_s1026" style="position:absolute;left:0;text-align:left;margin-left:56.25pt;margin-top:45.75pt;width:495pt;height:0;z-index:-251658240;mso-position-horizontal-relative:page;mso-position-vertical-relative:page" coordorigin="1125,915" coordsize="9900,0">
            <v:shape id="_x0000_s1027" style="position:absolute;left:1125;top:915;width:9900;height:0" coordorigin="1125,915" coordsize="9900,0" path="m1125,915r9900,e" filled="f" strokecolor="#c00000">
              <v:path arrowok="t"/>
            </v:shape>
            <w10:wrap anchorx="page" anchory="page"/>
          </v:group>
        </w:pic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b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at</w:t>
      </w:r>
      <w:r w:rsidRPr="00DF39A1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b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-</w:t>
      </w:r>
      <w:r w:rsidRPr="00DF39A1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Pl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ea</w:t>
      </w:r>
      <w:r w:rsidRPr="00DF39A1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b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re</w:t>
      </w:r>
      <w:r w:rsidRPr="00DF39A1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b/>
          <w:sz w:val="22"/>
          <w:szCs w:val="22"/>
        </w:rPr>
        <w:t>d</w:t>
      </w:r>
    </w:p>
    <w:p w14:paraId="7E04A180" w14:textId="77777777" w:rsidR="00DE32E0" w:rsidRPr="00DF39A1" w:rsidRDefault="00DE32E0" w:rsidP="00DF39A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2B49D78" w14:textId="77777777" w:rsidR="00DE32E0" w:rsidRPr="00DF39A1" w:rsidRDefault="00DF39A1" w:rsidP="00DF39A1">
      <w:pPr>
        <w:ind w:left="107" w:right="74"/>
        <w:rPr>
          <w:rFonts w:asciiTheme="minorHAnsi" w:eastAsia="Gill Sans MT" w:hAnsiTheme="minorHAnsi" w:cstheme="minorHAnsi"/>
          <w:sz w:val="22"/>
          <w:szCs w:val="22"/>
        </w:rPr>
      </w:pPr>
      <w:r w:rsidRPr="00DF39A1">
        <w:rPr>
          <w:rFonts w:asciiTheme="minorHAnsi" w:eastAsia="Gill Sans MT" w:hAnsiTheme="minorHAnsi" w:cstheme="minorHAnsi"/>
          <w:sz w:val="22"/>
          <w:szCs w:val="22"/>
        </w:rPr>
        <w:t>©</w:t>
      </w:r>
      <w:r w:rsidRPr="00DF39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ssis</w:t>
      </w:r>
      <w:r w:rsidRPr="00DF39A1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spacing w:val="1"/>
          <w:sz w:val="22"/>
          <w:szCs w:val="22"/>
        </w:rPr>
        <w:t>na</w:t>
      </w:r>
      <w:r w:rsidRPr="00DF39A1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sz w:val="22"/>
          <w:szCs w:val="22"/>
        </w:rPr>
        <w:t>er</w:t>
      </w:r>
      <w:r w:rsidRPr="00DF39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FF"/>
          <w:spacing w:val="-55"/>
          <w:sz w:val="22"/>
          <w:szCs w:val="22"/>
        </w:rPr>
        <w:t xml:space="preserve"> </w:t>
      </w:r>
      <w:hyperlink r:id="rId5"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CV</w:t>
        </w:r>
        <w:r w:rsidRPr="00DF39A1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color="0000FF"/>
          </w:rPr>
          <w:t xml:space="preserve"> 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t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em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p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l</w:t>
        </w:r>
        <w:r w:rsidRPr="00DF39A1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color="0000FF"/>
          </w:rPr>
          <w:t>a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t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e</w:t>
        </w:r>
        <w:r w:rsidRPr="00DF39A1">
          <w:rPr>
            <w:rFonts w:asciiTheme="minorHAnsi" w:eastAsia="Gill Sans MT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DF39A1">
          <w:rPr>
            <w:rFonts w:asciiTheme="minorHAnsi" w:eastAsia="Gill Sans MT" w:hAnsiTheme="minorHAnsi" w:cstheme="minorHAnsi"/>
            <w:color w:val="000000"/>
            <w:sz w:val="22"/>
            <w:szCs w:val="22"/>
          </w:rPr>
          <w:t>is</w:t>
        </w:r>
      </w:hyperlink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co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ay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job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Lt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2010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color w:val="000000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Job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rs</w:t>
      </w:r>
      <w:r w:rsidRPr="00DF39A1">
        <w:rPr>
          <w:rFonts w:asciiTheme="minorHAnsi" w:eastAsia="Gill Sans MT" w:hAnsiTheme="minorHAnsi" w:cstheme="minorHAnsi"/>
          <w:color w:val="000000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wn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lo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color w:val="000000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CV e</w:t>
      </w:r>
      <w:r w:rsidRPr="00DF39A1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x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f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eir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ow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so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na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color w:val="000000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elp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em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eir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ow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me.</w:t>
      </w:r>
      <w:r w:rsidRPr="00DF39A1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You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 xml:space="preserve">re 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lso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most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wel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ome</w:t>
      </w:r>
      <w:r w:rsidRPr="00DF39A1">
        <w:rPr>
          <w:rFonts w:asciiTheme="minorHAnsi" w:eastAsia="Gill Sans MT" w:hAnsiTheme="minorHAnsi" w:cstheme="minorHAnsi"/>
          <w:color w:val="000000"/>
          <w:spacing w:val="-6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to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k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 xml:space="preserve">y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ag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site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FF"/>
          <w:spacing w:val="-53"/>
          <w:sz w:val="22"/>
          <w:szCs w:val="22"/>
        </w:rPr>
        <w:t xml:space="preserve"> </w:t>
      </w:r>
      <w:hyperlink r:id="rId6"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www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.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d</w:t>
        </w:r>
        <w:r w:rsidRPr="00DF39A1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color="0000FF"/>
          </w:rPr>
          <w:t>a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y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jo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b</w:t>
        </w:r>
        <w:r w:rsidRPr="00DF39A1">
          <w:rPr>
            <w:rFonts w:asciiTheme="minorHAnsi" w:eastAsia="Gill Sans MT" w:hAnsiTheme="minorHAnsi" w:cstheme="minorHAnsi"/>
            <w:color w:val="0000FF"/>
            <w:spacing w:val="2"/>
            <w:sz w:val="22"/>
            <w:szCs w:val="22"/>
            <w:u w:color="0000FF"/>
          </w:rPr>
          <w:t>.</w:t>
        </w:r>
        <w:r w:rsidRPr="00DF39A1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color="0000FF"/>
          </w:rPr>
          <w:t>c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o</w:t>
        </w:r>
        <w:r w:rsidRPr="00DF39A1">
          <w:rPr>
            <w:rFonts w:asciiTheme="minorHAnsi" w:eastAsia="Gill Sans MT" w:hAnsiTheme="minorHAnsi" w:cstheme="minorHAnsi"/>
            <w:color w:val="0000FF"/>
            <w:spacing w:val="2"/>
            <w:sz w:val="22"/>
            <w:szCs w:val="22"/>
            <w:u w:color="0000FF"/>
          </w:rPr>
          <w:t>m</w:t>
        </w:r>
        <w:r w:rsidRPr="00DF39A1">
          <w:rPr>
            <w:rFonts w:asciiTheme="minorHAnsi" w:eastAsia="Gill Sans MT" w:hAnsiTheme="minorHAnsi" w:cstheme="minorHAnsi"/>
            <w:color w:val="000000"/>
            <w:sz w:val="22"/>
            <w:szCs w:val="22"/>
          </w:rPr>
          <w:t>.</w:t>
        </w:r>
        <w:r w:rsidRPr="00DF39A1">
          <w:rPr>
            <w:rFonts w:asciiTheme="minorHAnsi" w:eastAsia="Gill Sans MT" w:hAnsiTheme="minorHAnsi" w:cstheme="minorHAnsi"/>
            <w:color w:val="000000"/>
            <w:spacing w:val="-15"/>
            <w:sz w:val="22"/>
            <w:szCs w:val="22"/>
          </w:rPr>
          <w:t xml:space="preserve"> </w:t>
        </w:r>
        <w:r w:rsidRPr="00DF39A1">
          <w:rPr>
            <w:rFonts w:asciiTheme="minorHAnsi" w:eastAsia="Gill Sans MT" w:hAnsiTheme="minorHAnsi" w:cstheme="minorHAnsi"/>
            <w:color w:val="000000"/>
            <w:spacing w:val="1"/>
            <w:sz w:val="22"/>
            <w:szCs w:val="22"/>
          </w:rPr>
          <w:t>H</w:t>
        </w:r>
      </w:hyperlink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ever</w:t>
      </w:r>
      <w:r w:rsidRPr="00DF39A1">
        <w:rPr>
          <w:rFonts w:asciiTheme="minorHAnsi" w:eastAsia="Gill Sans MT" w:hAnsiTheme="minorHAnsi" w:cstheme="minorHAnsi"/>
          <w:color w:val="000000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C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 xml:space="preserve"> 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ot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d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ri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but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ed</w:t>
      </w:r>
      <w:r w:rsidRPr="00DF39A1">
        <w:rPr>
          <w:rFonts w:asciiTheme="minorHAnsi" w:eastAsia="Gill Sans MT" w:hAnsiTheme="minorHAnsi" w:cstheme="minorHAnsi"/>
          <w:color w:val="000000"/>
          <w:spacing w:val="-9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or</w:t>
      </w:r>
      <w:r w:rsidRPr="00DF39A1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ad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a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v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on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er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we</w:t>
      </w:r>
      <w:r w:rsidRPr="00DF39A1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b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sit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 xml:space="preserve">s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w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rior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miss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.</w:t>
      </w:r>
      <w:r w:rsidRPr="00DF39A1">
        <w:rPr>
          <w:rFonts w:asciiTheme="minorHAnsi" w:eastAsia="Gill Sans MT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For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y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qu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es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io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</w:t>
      </w:r>
      <w:r w:rsidRPr="00DF39A1">
        <w:rPr>
          <w:rFonts w:asciiTheme="minorHAnsi" w:eastAsia="Gill Sans MT" w:hAnsiTheme="minorHAnsi" w:cstheme="minorHAnsi"/>
          <w:color w:val="000000"/>
          <w:spacing w:val="-8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color w:val="000000"/>
          <w:spacing w:val="3"/>
          <w:sz w:val="22"/>
          <w:szCs w:val="22"/>
        </w:rPr>
        <w:t>n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g</w:t>
      </w:r>
      <w:r w:rsidRPr="00DF39A1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 xml:space="preserve">to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of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is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CV</w:t>
      </w:r>
      <w:r w:rsidRPr="00DF39A1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m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DF39A1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le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se</w:t>
      </w:r>
      <w:r w:rsidRPr="00DF39A1">
        <w:rPr>
          <w:rFonts w:asciiTheme="minorHAnsi" w:eastAsia="Gill Sans MT" w:hAnsiTheme="minorHAnsi" w:cstheme="minorHAnsi"/>
          <w:color w:val="000000"/>
          <w:spacing w:val="-5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em</w:t>
      </w:r>
      <w:r w:rsidRPr="00DF39A1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a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i</w:t>
      </w:r>
      <w:r w:rsidRPr="00DF39A1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l</w:t>
      </w:r>
      <w:r w:rsidRPr="00DF39A1">
        <w:rPr>
          <w:rFonts w:asciiTheme="minorHAnsi" w:eastAsia="Gill Sans MT" w:hAnsiTheme="minorHAnsi" w:cstheme="minorHAnsi"/>
          <w:color w:val="000000"/>
          <w:sz w:val="22"/>
          <w:szCs w:val="22"/>
        </w:rPr>
        <w:t>:</w:t>
      </w:r>
      <w:r w:rsidRPr="00DF39A1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DF39A1">
        <w:rPr>
          <w:rFonts w:asciiTheme="minorHAnsi" w:eastAsia="Gill Sans MT" w:hAnsiTheme="minorHAnsi" w:cstheme="minorHAnsi"/>
          <w:color w:val="0000FF"/>
          <w:spacing w:val="-44"/>
          <w:sz w:val="22"/>
          <w:szCs w:val="22"/>
        </w:rPr>
        <w:t xml:space="preserve"> </w:t>
      </w:r>
      <w:hyperlink r:id="rId7"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i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n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fo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@</w:t>
        </w:r>
        <w:r w:rsidRPr="00DF39A1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color="0000FF"/>
          </w:rPr>
          <w:t>d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39A1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color="0000FF"/>
          </w:rPr>
          <w:t>y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jo</w:t>
        </w:r>
        <w:r w:rsidRPr="00DF39A1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color="0000FF"/>
          </w:rPr>
          <w:t>b</w:t>
        </w:r>
        <w:r w:rsidRPr="00DF39A1">
          <w:rPr>
            <w:rFonts w:asciiTheme="minorHAnsi" w:eastAsia="Gill Sans MT" w:hAnsiTheme="minorHAnsi" w:cstheme="minorHAnsi"/>
            <w:color w:val="0000FF"/>
            <w:sz w:val="22"/>
            <w:szCs w:val="22"/>
            <w:u w:color="0000FF"/>
          </w:rPr>
          <w:t>.</w:t>
        </w:r>
        <w:r w:rsidRPr="00DF39A1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color="0000FF"/>
          </w:rPr>
          <w:t>c</w:t>
        </w:r>
        <w:r w:rsidRPr="00DF39A1">
          <w:rPr>
            <w:rFonts w:asciiTheme="minorHAnsi" w:eastAsia="Gill Sans MT" w:hAnsiTheme="minorHAnsi" w:cstheme="minorHAnsi"/>
            <w:color w:val="0000FF"/>
            <w:spacing w:val="3"/>
            <w:sz w:val="22"/>
            <w:szCs w:val="22"/>
            <w:u w:color="0000FF"/>
          </w:rPr>
          <w:t>o</w:t>
        </w:r>
        <w:r w:rsidRPr="00DF39A1">
          <w:rPr>
            <w:rFonts w:asciiTheme="minorHAnsi" w:eastAsia="Gill Sans MT" w:hAnsiTheme="minorHAnsi" w:cstheme="minorHAnsi"/>
            <w:color w:val="0000FF"/>
            <w:spacing w:val="2"/>
            <w:sz w:val="22"/>
            <w:szCs w:val="22"/>
            <w:u w:color="0000FF"/>
          </w:rPr>
          <w:t>m</w:t>
        </w:r>
        <w:r w:rsidRPr="00DF39A1">
          <w:rPr>
            <w:rFonts w:asciiTheme="minorHAnsi" w:eastAsia="Gill Sans MT" w:hAnsiTheme="minorHAnsi" w:cstheme="minorHAnsi"/>
            <w:color w:val="000000"/>
            <w:sz w:val="22"/>
            <w:szCs w:val="22"/>
          </w:rPr>
          <w:t>.</w:t>
        </w:r>
      </w:hyperlink>
    </w:p>
    <w:sectPr w:rsidR="00DE32E0" w:rsidRPr="00DF39A1" w:rsidSect="00DF39A1">
      <w:pgSz w:w="12240" w:h="15840"/>
      <w:pgMar w:top="1180" w:right="12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624C"/>
    <w:multiLevelType w:val="multilevel"/>
    <w:tmpl w:val="7FFEDB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2E0"/>
    <w:rsid w:val="00DE32E0"/>
    <w:rsid w:val="00DF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D8197B"/>
  <w15:docId w15:val="{C41EC40C-3DA8-4BFC-80B6-BFCBC22F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" TargetMode="External"/><Relationship Id="rId5" Type="http://schemas.openxmlformats.org/officeDocument/2006/relationships/hyperlink" Target="http://www.dayjob.com/content/cv-template-236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2021-06-23T13:48:00Z</dcterms:created>
  <dcterms:modified xsi:type="dcterms:W3CDTF">2021-06-23T13:51:00Z</dcterms:modified>
</cp:coreProperties>
</file>